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21EC84C"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12</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189FB4F2" w14:textId="41ED7038" w:rsidR="008657F3" w:rsidRPr="00602001" w:rsidRDefault="008657F3"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148BA896"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12</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5402E6C7"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12</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w:t>
      </w:r>
      <w:proofErr w:type="spellStart"/>
      <w:r w:rsidR="003C3824" w:rsidRPr="000D0F86">
        <w:rPr>
          <w:rFonts w:cs="Times New Roman"/>
          <w:sz w:val="20"/>
          <w:szCs w:val="20"/>
        </w:rPr>
        <w:t>póż</w:t>
      </w:r>
      <w:proofErr w:type="spellEnd"/>
      <w:r w:rsidR="003C3824"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4A41C212"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F860FD" w:rsidRPr="00F860FD">
        <w:rPr>
          <w:rFonts w:cs="Times New Roman"/>
          <w:bCs/>
          <w:sz w:val="20"/>
          <w:szCs w:val="20"/>
        </w:rPr>
        <w:t>do dnia</w:t>
      </w:r>
      <w:r w:rsidR="00F860FD">
        <w:rPr>
          <w:rFonts w:cs="Times New Roman"/>
          <w:b/>
          <w:sz w:val="20"/>
          <w:szCs w:val="20"/>
        </w:rPr>
        <w:t xml:space="preserve"> </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1DD74B2C"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12</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28D29CE6"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32D9DD07"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lastRenderedPageBreak/>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B01153B"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t>
      </w:r>
      <w:r w:rsidRPr="001251B0">
        <w:rPr>
          <w:rFonts w:cs="Times New Roman"/>
          <w:sz w:val="20"/>
          <w:szCs w:val="20"/>
        </w:rPr>
        <w:lastRenderedPageBreak/>
        <w:t xml:space="preserve">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w:t>
      </w:r>
      <w:r w:rsidRPr="004F04B1">
        <w:rPr>
          <w:rFonts w:cs="Times New Roman"/>
          <w:sz w:val="20"/>
          <w:szCs w:val="20"/>
        </w:rPr>
        <w:lastRenderedPageBreak/>
        <w:t xml:space="preserve">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23986169"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Przedłużenie okresu gwarancji powoduje przedłużenie okresu odpowiedzialności z tytułu rękojmi za wady. W </w:t>
      </w:r>
      <w:r w:rsidRPr="00FA7040">
        <w:rPr>
          <w:rFonts w:cs="Times New Roman"/>
          <w:sz w:val="20"/>
          <w:szCs w:val="20"/>
        </w:rPr>
        <w:lastRenderedPageBreak/>
        <w:t>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6C47496C"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F37910" w:rsidRPr="00F37910">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66304BF2" w:rsidR="00927C98" w:rsidRPr="008657F3" w:rsidRDefault="008657F3" w:rsidP="00927C98">
      <w:pPr>
        <w:pStyle w:val="Akapitzlist"/>
        <w:numPr>
          <w:ilvl w:val="0"/>
          <w:numId w:val="54"/>
        </w:numPr>
        <w:autoSpaceDE w:val="0"/>
        <w:spacing w:after="0"/>
        <w:ind w:left="284" w:right="49" w:hanging="284"/>
        <w:rPr>
          <w:bCs/>
          <w:color w:val="EE0000"/>
          <w:sz w:val="20"/>
          <w:szCs w:val="20"/>
        </w:rPr>
      </w:pPr>
      <w:r w:rsidRPr="008657F3">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015AF653" w:rsidR="00927C98" w:rsidRPr="008657F3" w:rsidRDefault="008657F3" w:rsidP="00927C98">
      <w:pPr>
        <w:pStyle w:val="Akapitzlist"/>
        <w:numPr>
          <w:ilvl w:val="0"/>
          <w:numId w:val="54"/>
        </w:numPr>
        <w:autoSpaceDE w:val="0"/>
        <w:spacing w:after="0"/>
        <w:ind w:left="284" w:right="49" w:hanging="284"/>
        <w:rPr>
          <w:bCs/>
          <w:color w:val="EE0000"/>
          <w:sz w:val="20"/>
          <w:szCs w:val="20"/>
        </w:rPr>
      </w:pPr>
      <w:r w:rsidRPr="008657F3">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62DFFD44" w14:textId="0F5B8462" w:rsidR="00F37910" w:rsidRPr="00E01C58" w:rsidRDefault="00F37910"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w:t>
      </w:r>
      <w:r>
        <w:rPr>
          <w:rFonts w:cs="Times New Roman"/>
          <w:bCs/>
          <w:sz w:val="20"/>
          <w:szCs w:val="20"/>
        </w:rPr>
        <w:lastRenderedPageBreak/>
        <w:t xml:space="preserve">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w:t>
      </w:r>
      <w:r w:rsidRPr="00E51978">
        <w:rPr>
          <w:rFonts w:cs="Times New Roman"/>
          <w:iCs/>
          <w:sz w:val="20"/>
          <w:szCs w:val="20"/>
        </w:rPr>
        <w:lastRenderedPageBreak/>
        <w:t>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5F4DC027" w:rsidR="00A46EBE" w:rsidRPr="00F860FD" w:rsidRDefault="00F860FD"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lastRenderedPageBreak/>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CF6347C"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FB746B">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lastRenderedPageBreak/>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 xml:space="preserve">Polska uchybiła zobowiązaniom, które </w:t>
      </w:r>
      <w:r w:rsidRPr="0099106E">
        <w:rPr>
          <w:sz w:val="20"/>
          <w:szCs w:val="20"/>
        </w:rPr>
        <w:lastRenderedPageBreak/>
        <w:t>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w:t>
      </w:r>
      <w:r w:rsidRPr="00602001">
        <w:rPr>
          <w:rFonts w:cs="Times New Roman"/>
          <w:bCs/>
          <w:sz w:val="20"/>
          <w:szCs w:val="20"/>
        </w:rPr>
        <w:lastRenderedPageBreak/>
        <w:t>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 xml:space="preserve">rozumieniu przepisów Kodeksu </w:t>
      </w:r>
      <w:r w:rsidRPr="009B38B0">
        <w:rPr>
          <w:rFonts w:cs="Times New Roman"/>
          <w:sz w:val="20"/>
          <w:szCs w:val="20"/>
        </w:rPr>
        <w:lastRenderedPageBreak/>
        <w:t>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7E69F208" w14:textId="77777777" w:rsidR="00F860FD"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3FC4E4CA"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F3F0" w14:textId="77777777" w:rsidR="0077222A" w:rsidRDefault="0077222A">
      <w:pPr>
        <w:spacing w:after="0" w:line="240" w:lineRule="auto"/>
      </w:pPr>
      <w:r>
        <w:separator/>
      </w:r>
    </w:p>
  </w:endnote>
  <w:endnote w:type="continuationSeparator" w:id="0">
    <w:p w14:paraId="2103DCA0" w14:textId="77777777" w:rsidR="0077222A" w:rsidRDefault="0077222A">
      <w:pPr>
        <w:spacing w:after="0" w:line="240" w:lineRule="auto"/>
      </w:pPr>
      <w:r>
        <w:continuationSeparator/>
      </w:r>
    </w:p>
  </w:endnote>
  <w:endnote w:type="continuationNotice" w:id="1">
    <w:p w14:paraId="57BCFF63" w14:textId="77777777" w:rsidR="0077222A" w:rsidRDefault="007722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297A" w14:textId="77777777" w:rsidR="0077222A" w:rsidRDefault="0077222A">
      <w:pPr>
        <w:spacing w:after="0" w:line="240" w:lineRule="auto"/>
      </w:pPr>
      <w:r>
        <w:separator/>
      </w:r>
    </w:p>
  </w:footnote>
  <w:footnote w:type="continuationSeparator" w:id="0">
    <w:p w14:paraId="0CD633EB" w14:textId="77777777" w:rsidR="0077222A" w:rsidRDefault="0077222A">
      <w:pPr>
        <w:spacing w:after="0" w:line="240" w:lineRule="auto"/>
      </w:pPr>
      <w:r>
        <w:continuationSeparator/>
      </w:r>
    </w:p>
  </w:footnote>
  <w:footnote w:type="continuationNotice" w:id="1">
    <w:p w14:paraId="5D8AFEFA" w14:textId="77777777" w:rsidR="0077222A" w:rsidRDefault="0077222A">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4D18"/>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16E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57A6E"/>
    <w:rsid w:val="007715B3"/>
    <w:rsid w:val="0077222A"/>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071A"/>
    <w:rsid w:val="00841FDE"/>
    <w:rsid w:val="00843A7F"/>
    <w:rsid w:val="0084587A"/>
    <w:rsid w:val="008458CF"/>
    <w:rsid w:val="00845F65"/>
    <w:rsid w:val="008533C7"/>
    <w:rsid w:val="008535ED"/>
    <w:rsid w:val="008570D6"/>
    <w:rsid w:val="00861923"/>
    <w:rsid w:val="00865002"/>
    <w:rsid w:val="008657F3"/>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8F4626"/>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286C"/>
    <w:rsid w:val="00F13A30"/>
    <w:rsid w:val="00F145C8"/>
    <w:rsid w:val="00F14AD9"/>
    <w:rsid w:val="00F14EB8"/>
    <w:rsid w:val="00F1679E"/>
    <w:rsid w:val="00F2198D"/>
    <w:rsid w:val="00F25DCD"/>
    <w:rsid w:val="00F316B5"/>
    <w:rsid w:val="00F337E9"/>
    <w:rsid w:val="00F34954"/>
    <w:rsid w:val="00F34CE8"/>
    <w:rsid w:val="00F37910"/>
    <w:rsid w:val="00F37FBF"/>
    <w:rsid w:val="00F40C80"/>
    <w:rsid w:val="00F40D5A"/>
    <w:rsid w:val="00F424E2"/>
    <w:rsid w:val="00F45C6A"/>
    <w:rsid w:val="00F52B00"/>
    <w:rsid w:val="00F665F1"/>
    <w:rsid w:val="00F7183A"/>
    <w:rsid w:val="00F860FD"/>
    <w:rsid w:val="00F916CF"/>
    <w:rsid w:val="00F953D2"/>
    <w:rsid w:val="00F9760E"/>
    <w:rsid w:val="00FA1D75"/>
    <w:rsid w:val="00FA614F"/>
    <w:rsid w:val="00FA7040"/>
    <w:rsid w:val="00FB0955"/>
    <w:rsid w:val="00FB1301"/>
    <w:rsid w:val="00FB4A37"/>
    <w:rsid w:val="00FB4D75"/>
    <w:rsid w:val="00FB746B"/>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12163</Words>
  <Characters>72984</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2026-03-29T14:29:00Z</dcterms:created>
  <dcterms:modified xsi:type="dcterms:W3CDTF">2026-03-29T14:30:00Z</dcterms:modified>
</cp:coreProperties>
</file>